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Default Extension="jpg" ContentType="image/jp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32"/>
          <w:szCs w:val="32"/>
        </w:rPr>
        <w:jc w:val="left"/>
        <w:spacing w:before="19" w:lineRule="exact" w:line="360"/>
        <w:ind w:left="2980"/>
      </w:pP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SAMPLE</w:t>
      </w: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RESUME</w:t>
      </w: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FORMAT</w:t>
      </w:r>
      <w:r>
        <w:rPr>
          <w:rFonts w:cs="Arial" w:hAnsi="Arial" w:eastAsia="Arial" w:ascii="Arial"/>
          <w:spacing w:val="0"/>
          <w:w w:val="100"/>
          <w:position w:val="0"/>
          <w:sz w:val="32"/>
          <w:szCs w:val="3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120"/>
      </w:pP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OVERVIEW: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820" w:val="left"/>
        </w:tabs>
        <w:jc w:val="left"/>
        <w:spacing w:before="11" w:lineRule="auto" w:line="245"/>
        <w:ind w:left="840" w:right="561" w:hanging="36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Fi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ears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strong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xp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rience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sof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1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Anal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sis,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Design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elo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sting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using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C++,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COB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Pro*C,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++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Wind</w:t>
      </w:r>
      <w:r>
        <w:rPr>
          <w:rFonts w:cs="Arial" w:hAnsi="Arial" w:eastAsia="Arial" w:ascii="Arial"/>
          <w:b/>
          <w:spacing w:val="-4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0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Unix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3000,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HP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9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ironment.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820" w:val="left"/>
        </w:tabs>
        <w:jc w:val="left"/>
        <w:spacing w:before="6"/>
        <w:ind w:left="840" w:right="165" w:hanging="36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Good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UML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extensi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ely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along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1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Ratio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Tool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extensively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practice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OOPS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dur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rant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jects.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exposure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OOPS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sign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ns.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3"/>
        <w:ind w:left="48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9"/>
          <w:w w:val="13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Expertise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ront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elopm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ows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VC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+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+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Visual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Bas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5"/>
        <w:ind w:left="48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9"/>
          <w:w w:val="13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Excellent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erst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Sof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0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Usabili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desi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friendly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GUI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4"/>
        <w:ind w:left="48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53"/>
          <w:w w:val="13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perie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Micr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ss,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SQL,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PL/SQL,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AllBase.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800" w:val="left"/>
        </w:tabs>
        <w:jc w:val="left"/>
        <w:spacing w:before="15"/>
        <w:ind w:left="840" w:right="105" w:hanging="36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ect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life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cycle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SDLC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(Software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Develo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Life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Cycle),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starti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from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high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level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system/int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gration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Involved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lots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development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review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SDS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(System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deta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ificati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),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hnical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ecif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ocu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ents),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ng,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test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/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test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pla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unit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testing/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system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testing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/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integration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testing.</w:t>
      </w:r>
    </w:p>
    <w:p>
      <w:pPr>
        <w:rPr>
          <w:rFonts w:cs="Arial" w:hAnsi="Arial" w:eastAsia="Arial" w:ascii="Arial"/>
          <w:sz w:val="20"/>
          <w:szCs w:val="20"/>
        </w:rPr>
        <w:tabs>
          <w:tab w:pos="820" w:val="left"/>
        </w:tabs>
        <w:jc w:val="left"/>
        <w:spacing w:before="21" w:lineRule="exact" w:line="220"/>
        <w:ind w:left="840" w:right="81" w:hanging="36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lot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RPC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HP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COBOL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ave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call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rral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well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exte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ively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this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nique.</w:t>
      </w:r>
    </w:p>
    <w:p>
      <w:pPr>
        <w:rPr>
          <w:rFonts w:cs="Arial" w:hAnsi="Arial" w:eastAsia="Arial" w:ascii="Arial"/>
          <w:sz w:val="20"/>
          <w:szCs w:val="20"/>
        </w:rPr>
        <w:tabs>
          <w:tab w:pos="820" w:val="left"/>
        </w:tabs>
        <w:jc w:val="left"/>
        <w:spacing w:before="9" w:lineRule="auto" w:line="245"/>
        <w:ind w:left="840" w:right="82" w:hanging="36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Kn</w:t>
      </w:r>
      <w:r>
        <w:rPr>
          <w:rFonts w:cs="Arial" w:hAnsi="Arial" w:eastAsia="Arial" w:ascii="Arial"/>
          <w:b/>
          <w:spacing w:val="-4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1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dge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ad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anced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programming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C/C++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like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nchronization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mult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thre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ding,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multi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proce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sing,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concu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ren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TCP/IP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Socket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Programming.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6"/>
        <w:ind w:left="48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53"/>
          <w:w w:val="13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Experien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Test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Case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Design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elopment.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Experien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HTML,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XML.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800" w:val="left"/>
        </w:tabs>
        <w:jc w:val="left"/>
        <w:spacing w:before="20" w:lineRule="exact" w:line="220"/>
        <w:ind w:left="840" w:right="246" w:hanging="36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Good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dge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Sof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7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are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Quality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roce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Worked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Exter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eam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member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few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0"/>
        <w:ind w:left="48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53"/>
          <w:w w:val="13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Excellent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pl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ability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develop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tive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rel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work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e.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4"/>
        <w:ind w:left="839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Valuable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ntributi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9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ds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fi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qua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ter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2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cei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3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team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9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ards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ear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2004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6"/>
        <w:ind w:left="839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2005.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800" w:val="left"/>
        </w:tabs>
        <w:jc w:val="left"/>
        <w:spacing w:before="15"/>
        <w:ind w:left="839" w:right="82" w:hanging="36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Good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etting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acqua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latest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nol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gies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impl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innovat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ideas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soluti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em.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ood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analyt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skil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alwa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striv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working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effici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ct.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Excellent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team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player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also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work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individual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level.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3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9"/>
      </w:pP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RE/SOFT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AR</w:t>
      </w:r>
      <w:r>
        <w:rPr>
          <w:rFonts w:cs="Arial" w:hAnsi="Arial" w:eastAsia="Arial" w:ascii="Arial"/>
          <w:b/>
          <w:i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/TOOLS: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119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Langu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ges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</w:t>
      </w:r>
      <w:r>
        <w:rPr>
          <w:rFonts w:cs="Arial" w:hAnsi="Arial" w:eastAsia="Arial" w:ascii="Arial"/>
          <w:b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C,</w:t>
      </w:r>
      <w:r>
        <w:rPr>
          <w:rFonts w:cs="Arial" w:hAnsi="Arial" w:eastAsia="Arial" w:ascii="Arial"/>
          <w:b/>
          <w:spacing w:val="5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C++</w:t>
      </w:r>
      <w:r>
        <w:rPr>
          <w:rFonts w:cs="Arial" w:hAnsi="Arial" w:eastAsia="Arial" w:ascii="Arial"/>
          <w:b/>
          <w:spacing w:val="5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b/>
          <w:spacing w:val="5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UNIX</w:t>
      </w:r>
      <w:r>
        <w:rPr>
          <w:rFonts w:cs="Arial" w:hAnsi="Arial" w:eastAsia="Arial" w:ascii="Arial"/>
          <w:b/>
          <w:spacing w:val="5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b/>
          <w:spacing w:val="5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Wind</w:t>
      </w:r>
      <w:r>
        <w:rPr>
          <w:rFonts w:cs="Arial" w:hAnsi="Arial" w:eastAsia="Arial" w:ascii="Arial"/>
          <w:b/>
          <w:spacing w:val="-4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0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s,</w:t>
      </w:r>
      <w:r>
        <w:rPr>
          <w:rFonts w:cs="Arial" w:hAnsi="Arial" w:eastAsia="Arial" w:ascii="Arial"/>
          <w:b/>
          <w:spacing w:val="5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ual</w:t>
      </w:r>
      <w:r>
        <w:rPr>
          <w:rFonts w:cs="Arial" w:hAnsi="Arial" w:eastAsia="Arial" w:ascii="Arial"/>
          <w:spacing w:val="4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+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+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4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Pro*C,</w:t>
      </w:r>
      <w:r>
        <w:rPr>
          <w:rFonts w:cs="Arial" w:hAnsi="Arial" w:eastAsia="Arial" w:ascii="Arial"/>
          <w:spacing w:val="5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Visual</w:t>
      </w:r>
      <w:r>
        <w:rPr>
          <w:rFonts w:cs="Arial" w:hAnsi="Arial" w:eastAsia="Arial" w:ascii="Arial"/>
          <w:spacing w:val="4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Basic,</w:t>
      </w:r>
      <w:r>
        <w:rPr>
          <w:rFonts w:cs="Arial" w:hAnsi="Arial" w:eastAsia="Arial" w:ascii="Arial"/>
          <w:spacing w:val="4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OL,</w:t>
      </w:r>
      <w:r>
        <w:rPr>
          <w:rFonts w:cs="Arial" w:hAnsi="Arial" w:eastAsia="Arial" w:ascii="Arial"/>
          <w:spacing w:val="5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Shell</w:t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lineRule="exact" w:line="220"/>
        <w:ind w:left="2255" w:right="6998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ript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5"/>
        <w:ind w:left="119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UNIX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Utilities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</w:t>
      </w:r>
      <w:r>
        <w:rPr>
          <w:rFonts w:cs="Arial" w:hAnsi="Arial" w:eastAsia="Arial" w:ascii="Arial"/>
          <w:b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Sockets,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/IP,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FTP,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UDP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Web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4"/>
        <w:ind w:left="119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Technol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gi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</w:t>
      </w:r>
      <w:r>
        <w:rPr>
          <w:rFonts w:cs="Arial" w:hAnsi="Arial" w:eastAsia="Arial" w:ascii="Arial"/>
          <w:b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HTML,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VBS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ript,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XML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ASP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5"/>
        <w:ind w:left="119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Oper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ting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stems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</w:t>
      </w:r>
      <w:r>
        <w:rPr>
          <w:rFonts w:cs="Arial" w:hAnsi="Arial" w:eastAsia="Arial" w:ascii="Arial"/>
          <w:b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ows,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-Unix,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0/HP90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5"/>
        <w:ind w:left="119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Datab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ses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</w:t>
      </w:r>
      <w:r>
        <w:rPr>
          <w:rFonts w:cs="Arial" w:hAnsi="Arial" w:eastAsia="Arial" w:ascii="Arial"/>
          <w:b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AllBa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SQL,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PL/SQL,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Micro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ess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4"/>
        <w:ind w:left="119"/>
      </w:pP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ource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trol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4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Sour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Safe,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RMS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5"/>
        <w:ind w:left="119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Testing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ools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</w:t>
      </w:r>
      <w:r>
        <w:rPr>
          <w:rFonts w:cs="Arial" w:hAnsi="Arial" w:eastAsia="Arial" w:ascii="Arial"/>
          <w:b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Trax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000,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GDB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UNIX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5"/>
        <w:ind w:left="119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Oth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Tech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ologies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WebS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MQ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Ratio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Sybase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2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9"/>
      </w:pP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ATION: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19"/>
        <w:sectPr>
          <w:pgMar w:header="257" w:footer="0" w:top="1380" w:bottom="280" w:left="1320" w:right="820"/>
          <w:headerReference w:type="default" r:id="rId4"/>
          <w:pgSz w:w="12240" w:h="15840"/>
        </w:sectPr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Bache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Engin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iver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Sample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Resume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32"/>
          <w:szCs w:val="32"/>
        </w:rPr>
        <w:jc w:val="left"/>
        <w:spacing w:before="19" w:lineRule="exact" w:line="360"/>
        <w:ind w:left="2950"/>
      </w:pP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SAMPLE</w:t>
      </w: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RESUME</w:t>
      </w: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FORMAT</w:t>
      </w:r>
      <w:r>
        <w:rPr>
          <w:rFonts w:cs="Arial" w:hAnsi="Arial" w:eastAsia="Arial" w:ascii="Arial"/>
          <w:spacing w:val="0"/>
          <w:w w:val="100"/>
          <w:position w:val="0"/>
          <w:sz w:val="32"/>
          <w:szCs w:val="3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20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100"/>
      </w:pP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EMPLO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b/>
          <w:i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HISTOR</w:t>
      </w:r>
      <w:r>
        <w:rPr>
          <w:rFonts w:cs="Arial" w:hAnsi="Arial" w:eastAsia="Arial" w:ascii="Arial"/>
          <w:b/>
          <w:i/>
          <w:spacing w:val="-2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2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ZXY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Corp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Chicago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IL,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USA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4"/>
        <w:ind w:left="10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Title: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Senior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Sof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0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gineer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                                                  </w:t>
      </w:r>
      <w:r>
        <w:rPr>
          <w:rFonts w:cs="Arial" w:hAnsi="Arial" w:eastAsia="Arial" w:ascii="Arial"/>
          <w:b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Nov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2005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Prese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5" w:lineRule="auto" w:line="242"/>
        <w:ind w:left="100" w:right="4406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ironment: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C++,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Pro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*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SQL,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HPUX,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TCP/IP,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UDP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Project: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DHCP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Rel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applica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ion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cat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st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ophic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stems.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0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Satellite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kits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stributed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catas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rophe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teams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owing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storm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allow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teams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commun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" w:lineRule="exact" w:line="220"/>
        <w:ind w:left="100" w:right="83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Corp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rate,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over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network,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until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time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that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stalled.</w:t>
      </w:r>
      <w:r>
        <w:rPr>
          <w:rFonts w:cs="Arial" w:hAnsi="Arial" w:eastAsia="Arial" w:ascii="Arial"/>
          <w:spacing w:val="5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(1)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omputer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VOIP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Servi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tta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network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star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broa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desire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DHCP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ress.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(2)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VSAT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router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this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eque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onverts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dire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primary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DHCP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server.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0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(3)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packet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transverses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satellite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connection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5)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nally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delivered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DHCP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server.</w:t>
      </w:r>
      <w:r>
        <w:rPr>
          <w:rFonts w:cs="Arial" w:hAnsi="Arial" w:eastAsia="Arial" w:ascii="Arial"/>
          <w:spacing w:val="5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0" w:right="251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same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scen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occurs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client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ddr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request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rectly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primary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DHCP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broa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requ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st.</w:t>
      </w:r>
    </w:p>
    <w:p>
      <w:pPr>
        <w:rPr>
          <w:sz w:val="22"/>
          <w:szCs w:val="22"/>
        </w:rPr>
        <w:jc w:val="left"/>
        <w:spacing w:before="20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Responsibilities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2"/>
        <w:ind w:left="37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4"/>
          <w:w w:val="13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eloping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XML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interfa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es,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cre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ting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Class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tru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ures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C++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coding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5"/>
        <w:ind w:left="37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4"/>
          <w:w w:val="13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eloped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C++/XML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inte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face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cir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uit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autom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4"/>
        <w:ind w:left="37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4"/>
          <w:w w:val="13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Cod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implemented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handler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C++.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4"/>
        <w:ind w:left="37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4"/>
          <w:w w:val="13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ol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rouble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sho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ting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issu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product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bug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fixing</w:t>
      </w:r>
      <w:r>
        <w:rPr>
          <w:rFonts w:cs="Arial" w:hAnsi="Arial" w:eastAsia="Arial" w:ascii="Arial"/>
          <w:b/>
          <w:spacing w:val="5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progr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4"/>
        <w:ind w:left="37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4"/>
          <w:w w:val="13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Involved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quir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heri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meeti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torming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ssio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etail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4"/>
        <w:ind w:left="37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4"/>
          <w:w w:val="13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Fine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Tuning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SQL’s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Pro*C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de.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5"/>
        <w:ind w:left="37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4"/>
          <w:w w:val="13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Syst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Testing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work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CSM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switch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offshore.</w:t>
      </w:r>
    </w:p>
    <w:p>
      <w:pPr>
        <w:rPr>
          <w:rFonts w:cs="Arial" w:hAnsi="Arial" w:eastAsia="Arial" w:ascii="Arial"/>
          <w:sz w:val="20"/>
          <w:szCs w:val="20"/>
        </w:rPr>
        <w:tabs>
          <w:tab w:pos="720" w:val="left"/>
        </w:tabs>
        <w:jc w:val="left"/>
        <w:spacing w:before="21" w:lineRule="exact" w:line="220"/>
        <w:ind w:left="730" w:right="776" w:hanging="36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exte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ive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revi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optimization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need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offs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optimizi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implementing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tith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eading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stead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mult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ng.</w:t>
      </w:r>
    </w:p>
    <w:p>
      <w:pPr>
        <w:rPr>
          <w:rFonts w:cs="Arial" w:hAnsi="Arial" w:eastAsia="Arial" w:ascii="Arial"/>
          <w:sz w:val="20"/>
          <w:szCs w:val="20"/>
        </w:rPr>
        <w:tabs>
          <w:tab w:pos="720" w:val="left"/>
        </w:tabs>
        <w:jc w:val="left"/>
        <w:spacing w:before="16" w:lineRule="exact" w:line="220"/>
        <w:ind w:left="730" w:right="1499" w:hanging="36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analy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TCP/IP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make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CSM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swi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work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sfer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reliability.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Acme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Corp,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Springfield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IL,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USA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"/>
        <w:ind w:left="10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Title: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Senior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Sof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0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gineer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                                     </w:t>
      </w:r>
      <w:r>
        <w:rPr>
          <w:rFonts w:cs="Arial" w:hAnsi="Arial" w:eastAsia="Arial" w:ascii="Arial"/>
          <w:b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2005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No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ember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2005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"/>
        <w:ind w:left="10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ironment:</w:t>
      </w:r>
      <w:r>
        <w:rPr>
          <w:rFonts w:cs="Arial" w:hAnsi="Arial" w:eastAsia="Arial" w:ascii="Arial"/>
          <w:b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C++,</w:t>
      </w:r>
      <w:r>
        <w:rPr>
          <w:rFonts w:cs="Arial" w:hAnsi="Arial" w:eastAsia="Arial" w:ascii="Arial"/>
          <w:b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C,</w:t>
      </w:r>
      <w:r>
        <w:rPr>
          <w:rFonts w:cs="Arial" w:hAnsi="Arial" w:eastAsia="Arial" w:ascii="Arial"/>
          <w:b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QL,</w:t>
      </w:r>
      <w:r>
        <w:rPr>
          <w:rFonts w:cs="Arial" w:hAnsi="Arial" w:eastAsia="Arial" w:ascii="Arial"/>
          <w:b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Wind</w:t>
      </w:r>
      <w:r>
        <w:rPr>
          <w:rFonts w:cs="Arial" w:hAnsi="Arial" w:eastAsia="Arial" w:ascii="Arial"/>
          <w:b/>
          <w:spacing w:val="-4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7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STL,</w:t>
      </w:r>
      <w:r>
        <w:rPr>
          <w:rFonts w:cs="Arial" w:hAnsi="Arial" w:eastAsia="Arial" w:ascii="Arial"/>
          <w:b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ATL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C,</w:t>
      </w:r>
      <w:r>
        <w:rPr>
          <w:rFonts w:cs="Arial" w:hAnsi="Arial" w:eastAsia="Arial" w:ascii="Arial"/>
          <w:b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COM,</w:t>
      </w:r>
      <w:r>
        <w:rPr>
          <w:rFonts w:cs="Arial" w:hAnsi="Arial" w:eastAsia="Arial" w:ascii="Arial"/>
          <w:b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HP30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XML,</w:t>
      </w:r>
      <w:r>
        <w:rPr>
          <w:rFonts w:cs="Arial" w:hAnsi="Arial" w:eastAsia="Arial" w:ascii="Arial"/>
          <w:b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UNIX,</w:t>
      </w:r>
      <w:r>
        <w:rPr>
          <w:rFonts w:cs="Arial" w:hAnsi="Arial" w:eastAsia="Arial" w:ascii="Arial"/>
          <w:b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WebSph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5"/>
        <w:ind w:left="10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MQ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Ratio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Sybase,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Trax.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5"/>
        <w:ind w:left="100" w:right="151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This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roj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devel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interf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betwe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Claims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ice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cords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(CSR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000)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ewly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develo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website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IBC.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(Insura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Bure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).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Purp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creating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interface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minim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ze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existing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CSR.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was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adian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egis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ative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ect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critical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one.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reque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Claims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Ag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nt,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data</w:t>
      </w:r>
      <w:r>
        <w:rPr>
          <w:rFonts w:cs="Arial" w:hAnsi="Arial" w:eastAsia="Arial" w:ascii="Arial"/>
          <w:b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0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reque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ted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CSR</w:t>
      </w:r>
      <w:r>
        <w:rPr>
          <w:rFonts w:cs="Arial" w:hAnsi="Arial" w:eastAsia="Arial" w:ascii="Arial"/>
          <w:b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1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ich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1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flat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file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format.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This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was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XML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application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IBC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where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was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ayed.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who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system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involved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lot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sub-s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stems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devel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oject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co-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rdi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ation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challe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ge.</w:t>
      </w:r>
    </w:p>
    <w:p>
      <w:pPr>
        <w:rPr>
          <w:sz w:val="22"/>
          <w:szCs w:val="22"/>
        </w:rPr>
        <w:jc w:val="left"/>
        <w:spacing w:before="17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Responsibilities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800" w:val="left"/>
        </w:tabs>
        <w:jc w:val="both"/>
        <w:spacing w:before="15" w:lineRule="auto" w:line="243"/>
        <w:ind w:left="820" w:right="547" w:hanging="36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Desig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b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eloped</w:t>
      </w:r>
      <w:r>
        <w:rPr>
          <w:rFonts w:cs="Arial" w:hAnsi="Arial" w:eastAsia="Arial" w:ascii="Arial"/>
          <w:b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code</w:t>
      </w:r>
      <w:r>
        <w:rPr>
          <w:rFonts w:cs="Arial" w:hAnsi="Arial" w:eastAsia="Arial" w:ascii="Arial"/>
          <w:b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b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C++</w:t>
      </w:r>
      <w:r>
        <w:rPr>
          <w:rFonts w:cs="Arial" w:hAnsi="Arial" w:eastAsia="Arial" w:ascii="Arial"/>
          <w:b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b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com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unicating</w:t>
      </w:r>
      <w:r>
        <w:rPr>
          <w:rFonts w:cs="Arial" w:hAnsi="Arial" w:eastAsia="Arial" w:ascii="Arial"/>
          <w:b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1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Claim</w:t>
      </w:r>
      <w:r>
        <w:rPr>
          <w:rFonts w:cs="Arial" w:hAnsi="Arial" w:eastAsia="Arial" w:ascii="Arial"/>
          <w:b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application</w:t>
      </w:r>
      <w:r>
        <w:rPr>
          <w:rFonts w:cs="Arial" w:hAnsi="Arial" w:eastAsia="Arial" w:ascii="Arial"/>
          <w:b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HP30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IBC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1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site.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Put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fo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idea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Pattern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Fi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es,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0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ch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em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all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elements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hard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coding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made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design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fle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x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ible.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7"/>
        <w:ind w:left="46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9"/>
          <w:w w:val="13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Involved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requir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ment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thering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etings,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bra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rming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sessi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ns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etai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eets.</w:t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lineRule="exact" w:line="220"/>
        <w:ind w:left="799" w:right="1383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Meetin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involved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Farm,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ada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who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elop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IBC.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7"/>
        <w:ind w:left="46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9"/>
          <w:w w:val="13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Anal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z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ed,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designed,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eloped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sof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0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too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4"/>
        <w:ind w:left="46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9"/>
          <w:w w:val="13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dled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ncy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ultithread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epts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4"/>
        <w:ind w:left="460"/>
        <w:sectPr>
          <w:pgMar w:header="257" w:footer="0" w:top="1380" w:bottom="280" w:left="1340" w:right="820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9"/>
          <w:w w:val="13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Fine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tuning</w:t>
      </w:r>
      <w:r>
        <w:rPr>
          <w:rFonts w:cs="Arial" w:hAnsi="Arial" w:eastAsia="Arial" w:ascii="Arial"/>
          <w:spacing w:val="5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perf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tuni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SQL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32"/>
          <w:szCs w:val="32"/>
        </w:rPr>
        <w:jc w:val="left"/>
        <w:spacing w:before="19" w:lineRule="exact" w:line="360"/>
        <w:ind w:left="2730"/>
      </w:pP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SAMPLE</w:t>
      </w: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RESUME</w:t>
      </w: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FORMAT</w:t>
      </w:r>
      <w:r>
        <w:rPr>
          <w:rFonts w:cs="Arial" w:hAnsi="Arial" w:eastAsia="Arial" w:ascii="Arial"/>
          <w:spacing w:val="0"/>
          <w:w w:val="100"/>
          <w:position w:val="0"/>
          <w:sz w:val="32"/>
          <w:szCs w:val="3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48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9"/>
          <w:w w:val="13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sign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pplication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agram,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Seque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diagram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Pseu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throu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84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rati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rose.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6"/>
        <w:ind w:left="48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9"/>
          <w:w w:val="13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ol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b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b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b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elo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b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b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compon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nts</w:t>
      </w:r>
      <w:r>
        <w:rPr>
          <w:rFonts w:cs="Arial" w:hAnsi="Arial" w:eastAsia="Arial" w:ascii="Arial"/>
          <w:b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using</w:t>
      </w:r>
      <w:r>
        <w:rPr>
          <w:rFonts w:cs="Arial" w:hAnsi="Arial" w:eastAsia="Arial" w:ascii="Arial"/>
          <w:b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ATL,</w:t>
      </w:r>
      <w:r>
        <w:rPr>
          <w:rFonts w:cs="Arial" w:hAnsi="Arial" w:eastAsia="Arial" w:ascii="Arial"/>
          <w:b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Visual</w:t>
      </w:r>
      <w:r>
        <w:rPr>
          <w:rFonts w:cs="Arial" w:hAnsi="Arial" w:eastAsia="Arial" w:ascii="Arial"/>
          <w:b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C++,</w:t>
      </w:r>
      <w:r>
        <w:rPr>
          <w:rFonts w:cs="Arial" w:hAnsi="Arial" w:eastAsia="Arial" w:ascii="Arial"/>
          <w:b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b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Visual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5"/>
        <w:ind w:left="84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Basic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820" w:val="left"/>
        </w:tabs>
        <w:jc w:val="both"/>
        <w:spacing w:before="18" w:lineRule="exact" w:line="220"/>
        <w:ind w:left="840" w:right="72" w:hanging="36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Writing</w:t>
      </w:r>
      <w:r>
        <w:rPr>
          <w:rFonts w:cs="Arial" w:hAnsi="Arial" w:eastAsia="Arial" w:ascii="Arial"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new</w:t>
      </w:r>
      <w:r>
        <w:rPr>
          <w:rFonts w:cs="Arial" w:hAnsi="Arial" w:eastAsia="Arial" w:ascii="Arial"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</w:t>
      </w:r>
      <w:r>
        <w:rPr>
          <w:rFonts w:cs="Arial" w:hAnsi="Arial" w:eastAsia="Arial" w:ascii="Arial"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nents</w:t>
      </w:r>
      <w:r>
        <w:rPr>
          <w:rFonts w:cs="Arial" w:hAnsi="Arial" w:eastAsia="Arial" w:ascii="Arial"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features</w:t>
      </w:r>
      <w:r>
        <w:rPr>
          <w:rFonts w:cs="Arial" w:hAnsi="Arial" w:eastAsia="Arial" w:ascii="Arial"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AVOD</w:t>
      </w:r>
      <w:r>
        <w:rPr>
          <w:rFonts w:cs="Arial" w:hAnsi="Arial" w:eastAsia="Arial" w:ascii="Arial"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dio</w:t>
      </w:r>
      <w:r>
        <w:rPr>
          <w:rFonts w:cs="Arial" w:hAnsi="Arial" w:eastAsia="Arial" w:ascii="Arial"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video</w:t>
      </w:r>
      <w:r>
        <w:rPr>
          <w:rFonts w:cs="Arial" w:hAnsi="Arial" w:eastAsia="Arial" w:ascii="Arial"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rental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lock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nce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0"/>
        <w:ind w:left="48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9"/>
          <w:w w:val="13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Involved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develop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mpon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ATL,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Vis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C++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Visual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sic</w:t>
      </w:r>
    </w:p>
    <w:p>
      <w:pPr>
        <w:rPr>
          <w:rFonts w:cs="Arial" w:hAnsi="Arial" w:eastAsia="Arial" w:ascii="Arial"/>
          <w:sz w:val="20"/>
          <w:szCs w:val="20"/>
        </w:rPr>
        <w:tabs>
          <w:tab w:pos="820" w:val="left"/>
        </w:tabs>
        <w:jc w:val="both"/>
        <w:spacing w:before="14"/>
        <w:ind w:left="840" w:right="88" w:hanging="36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Data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stems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d,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quirem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one.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Desi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develop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error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ggi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ade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finding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sier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quick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r.</w:t>
      </w:r>
    </w:p>
    <w:p>
      <w:pPr>
        <w:rPr>
          <w:rFonts w:cs="Arial" w:hAnsi="Arial" w:eastAsia="Arial" w:ascii="Arial"/>
          <w:sz w:val="20"/>
          <w:szCs w:val="20"/>
        </w:rPr>
        <w:tabs>
          <w:tab w:pos="820" w:val="left"/>
        </w:tabs>
        <w:jc w:val="both"/>
        <w:spacing w:before="14"/>
        <w:ind w:left="840" w:right="86" w:hanging="36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Also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evelo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tool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Visual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sic,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which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ulate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d-to-end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test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betw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CSR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IBC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site.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IBC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not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loped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ring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proj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work,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this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tool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lated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IBC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aided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testi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cyc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plete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timelines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ect.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5"/>
        <w:ind w:left="48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9"/>
          <w:w w:val="13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Involved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debu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severity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ects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ind w:left="120" w:right="5608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LTD,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York,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ork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4"/>
        <w:ind w:left="120" w:right="742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Title: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Senior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Sof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0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gineer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                                      </w:t>
      </w:r>
      <w:r>
        <w:rPr>
          <w:rFonts w:cs="Arial" w:hAnsi="Arial" w:eastAsia="Arial" w:ascii="Arial"/>
          <w:b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January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05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April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2005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5"/>
        <w:ind w:left="120" w:right="72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ironment: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C,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C++,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L,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UNIX,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bSphere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MQ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Queues,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tional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Ro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e,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base,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GDB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testi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4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scope</w:t>
      </w:r>
      <w:r>
        <w:rPr>
          <w:rFonts w:cs="Arial" w:hAnsi="Arial" w:eastAsia="Arial" w:ascii="Arial"/>
          <w:spacing w:val="4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project</w:t>
      </w:r>
      <w:r>
        <w:rPr>
          <w:rFonts w:cs="Arial" w:hAnsi="Arial" w:eastAsia="Arial" w:ascii="Arial"/>
          <w:spacing w:val="4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includes</w:t>
      </w:r>
      <w:r>
        <w:rPr>
          <w:rFonts w:cs="Arial" w:hAnsi="Arial" w:eastAsia="Arial" w:ascii="Arial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development</w:t>
      </w:r>
      <w:r>
        <w:rPr>
          <w:rFonts w:cs="Arial" w:hAnsi="Arial" w:eastAsia="Arial" w:ascii="Arial"/>
          <w:spacing w:val="4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Testing</w:t>
      </w:r>
      <w:r>
        <w:rPr>
          <w:rFonts w:cs="Arial" w:hAnsi="Arial" w:eastAsia="Arial" w:ascii="Arial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interfaces</w:t>
      </w:r>
      <w:r>
        <w:rPr>
          <w:rFonts w:cs="Arial" w:hAnsi="Arial" w:eastAsia="Arial" w:ascii="Arial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between</w:t>
      </w:r>
      <w:r>
        <w:rPr>
          <w:rFonts w:cs="Arial" w:hAnsi="Arial" w:eastAsia="Arial" w:ascii="Arial"/>
          <w:spacing w:val="4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COMPASS</w:t>
      </w:r>
      <w:r>
        <w:rPr>
          <w:rFonts w:cs="Arial" w:hAnsi="Arial" w:eastAsia="Arial" w:ascii="Arial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existing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like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Capi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Fac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s,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Provid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Fac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s,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Fulfillm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nt.</w:t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ind w:left="120" w:right="7789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Responsibilities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3"/>
        <w:ind w:left="39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4"/>
          <w:w w:val="13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Wr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pr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grams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nerate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ata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data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ase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bles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720" w:val="left"/>
        </w:tabs>
        <w:jc w:val="both"/>
        <w:spacing w:before="15" w:lineRule="auto" w:line="244"/>
        <w:ind w:left="750" w:right="90" w:hanging="36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Desig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b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eloped</w:t>
      </w:r>
      <w:r>
        <w:rPr>
          <w:rFonts w:cs="Arial" w:hAnsi="Arial" w:eastAsia="Arial" w:ascii="Arial"/>
          <w:b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code</w:t>
      </w:r>
      <w:r>
        <w:rPr>
          <w:rFonts w:cs="Arial" w:hAnsi="Arial" w:eastAsia="Arial" w:ascii="Arial"/>
          <w:b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b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C++</w:t>
      </w:r>
      <w:r>
        <w:rPr>
          <w:rFonts w:cs="Arial" w:hAnsi="Arial" w:eastAsia="Arial" w:ascii="Arial"/>
          <w:b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b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com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unicating</w:t>
      </w:r>
      <w:r>
        <w:rPr>
          <w:rFonts w:cs="Arial" w:hAnsi="Arial" w:eastAsia="Arial" w:ascii="Arial"/>
          <w:b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1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Host</w:t>
      </w:r>
      <w:r>
        <w:rPr>
          <w:rFonts w:cs="Arial" w:hAnsi="Arial" w:eastAsia="Arial" w:ascii="Arial"/>
          <w:b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compone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MQ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Series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ase.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7"/>
        <w:ind w:left="39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4"/>
          <w:w w:val="13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Involved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requirem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atheri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tings,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tormi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ons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iled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sign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meets.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751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This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roj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which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further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were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6"/>
        <w:ind w:left="391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3"/>
          <w:w w:val="13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Proj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plann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estimati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ding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through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sof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ware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5"/>
        <w:ind w:left="391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3"/>
          <w:w w:val="13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application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Class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ram,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Sequ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Pse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thro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UML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751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rati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rose.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Also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syst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chn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proj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t.</w:t>
      </w:r>
    </w:p>
    <w:p>
      <w:pPr>
        <w:rPr>
          <w:rFonts w:cs="Arial" w:hAnsi="Arial" w:eastAsia="Arial" w:ascii="Arial"/>
          <w:sz w:val="20"/>
          <w:szCs w:val="20"/>
        </w:rPr>
        <w:tabs>
          <w:tab w:pos="720" w:val="left"/>
        </w:tabs>
        <w:jc w:val="both"/>
        <w:spacing w:before="21" w:lineRule="exact" w:line="220"/>
        <w:ind w:left="751" w:right="86" w:hanging="36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compon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handl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Pattern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files,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Sybase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datab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nectivity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etc.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These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onen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oth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their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devel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pment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</w:p>
    <w:p>
      <w:pPr>
        <w:rPr>
          <w:rFonts w:cs="Arial" w:hAnsi="Arial" w:eastAsia="Arial" w:ascii="Arial"/>
          <w:sz w:val="20"/>
          <w:szCs w:val="20"/>
        </w:rPr>
        <w:tabs>
          <w:tab w:pos="720" w:val="left"/>
        </w:tabs>
        <w:jc w:val="both"/>
        <w:spacing w:before="18" w:lineRule="exact" w:line="220"/>
        <w:ind w:left="751" w:right="87" w:hanging="36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ote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unit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well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stem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test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whole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pplication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after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alyzi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all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scen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Also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0"/>
        <w:ind w:left="391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3"/>
          <w:w w:val="13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Involved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debu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severity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ects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4"/>
        <w:ind w:left="391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3"/>
          <w:w w:val="13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involved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test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creation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mapp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between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interfaces.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5"/>
        <w:ind w:left="391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3"/>
          <w:w w:val="13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Cre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ted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k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files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odule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comp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lations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xec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table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eatio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UNIX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bo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x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720" w:val="left"/>
        </w:tabs>
        <w:jc w:val="both"/>
        <w:spacing w:before="15"/>
        <w:ind w:left="751" w:right="86" w:hanging="36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Dur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project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cle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was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so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invo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analyzing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some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RBA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APIs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they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were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d.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due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nse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issu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whole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ver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scra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ping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out.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Coordinated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technic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reusable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component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connect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SYBASE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saved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efforts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write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again.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6"/>
        <w:ind w:left="391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3"/>
          <w:w w:val="13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code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which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were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ient.</w:t>
      </w:r>
    </w:p>
    <w:p>
      <w:pPr>
        <w:rPr>
          <w:rFonts w:cs="Arial" w:hAnsi="Arial" w:eastAsia="Arial" w:ascii="Arial"/>
          <w:sz w:val="20"/>
          <w:szCs w:val="20"/>
        </w:rPr>
        <w:tabs>
          <w:tab w:pos="720" w:val="left"/>
        </w:tabs>
        <w:jc w:val="both"/>
        <w:spacing w:before="22" w:lineRule="exact" w:line="220"/>
        <w:ind w:left="751" w:right="89" w:hanging="36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Set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up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quality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rela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process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like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code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ew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ckl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ts,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delivery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checkl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etc.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lient.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0"/>
        <w:ind w:left="391"/>
        <w:sectPr>
          <w:pgMar w:header="257" w:footer="0" w:top="1380" w:bottom="280" w:left="1300" w:right="1300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3"/>
          <w:w w:val="13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rmat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client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accept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roj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32"/>
          <w:szCs w:val="32"/>
        </w:rPr>
        <w:jc w:val="left"/>
        <w:spacing w:before="19" w:lineRule="exact" w:line="360"/>
        <w:ind w:left="2710"/>
      </w:pP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SAMPLE</w:t>
      </w: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RESUME</w:t>
      </w: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FORMAT</w:t>
      </w:r>
      <w:r>
        <w:rPr>
          <w:rFonts w:cs="Arial" w:hAnsi="Arial" w:eastAsia="Arial" w:ascii="Arial"/>
          <w:spacing w:val="0"/>
          <w:w w:val="100"/>
          <w:position w:val="0"/>
          <w:sz w:val="32"/>
          <w:szCs w:val="32"/>
        </w:rPr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120"/>
      </w:pP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Job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Inc,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Washi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gton,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D.C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"/>
        <w:ind w:left="12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Title: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Senior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Sof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0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gineer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                                           </w:t>
      </w:r>
      <w:r>
        <w:rPr>
          <w:rFonts w:cs="Arial" w:hAnsi="Arial" w:eastAsia="Arial" w:ascii="Arial"/>
          <w:b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June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04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Jan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20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4"/>
        <w:ind w:left="12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ironment: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C++,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Pro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C,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XML,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WebSphere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MQ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Q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ueues,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Rati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nal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Rose,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acle,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VC++.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5" w:lineRule="exact" w:line="220"/>
        <w:ind w:left="120" w:right="138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Output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ution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ect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itiated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eaml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Policy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Lapse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Letters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nser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ation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Letter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distri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Earlier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ally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carried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curred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cost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nt.</w:t>
      </w:r>
    </w:p>
    <w:p>
      <w:pPr>
        <w:rPr>
          <w:sz w:val="22"/>
          <w:szCs w:val="22"/>
        </w:rPr>
        <w:jc w:val="left"/>
        <w:spacing w:before="16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Responsibilities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2"/>
        <w:ind w:left="48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53"/>
          <w:w w:val="13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eloped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code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Pro*C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C++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UNIX,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tri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data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fr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sto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procedu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es.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5"/>
        <w:ind w:left="48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53"/>
          <w:w w:val="13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stor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ocedu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Oracle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8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dures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nged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ness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84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uir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ment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7"/>
        <w:ind w:left="48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53"/>
          <w:w w:val="13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application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Class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ram,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Sequ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Pse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thro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UML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84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rati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rose.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Also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syst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chn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proj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t.</w:t>
      </w:r>
    </w:p>
    <w:p>
      <w:pPr>
        <w:rPr>
          <w:rFonts w:cs="Arial" w:hAnsi="Arial" w:eastAsia="Arial" w:ascii="Arial"/>
          <w:sz w:val="20"/>
          <w:szCs w:val="20"/>
        </w:rPr>
        <w:tabs>
          <w:tab w:pos="800" w:val="left"/>
        </w:tabs>
        <w:jc w:val="both"/>
        <w:spacing w:before="22" w:lineRule="exact" w:line="220"/>
        <w:ind w:left="840" w:right="66" w:hanging="36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rted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data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retrie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into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XML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file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that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ML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file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ut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ssage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eue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from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ect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cked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prints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fired.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0"/>
        <w:ind w:left="48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53"/>
          <w:w w:val="13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develo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Test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Cases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also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testing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ect.</w:t>
      </w:r>
    </w:p>
    <w:p>
      <w:pPr>
        <w:rPr>
          <w:rFonts w:cs="Arial" w:hAnsi="Arial" w:eastAsia="Arial" w:ascii="Arial"/>
          <w:sz w:val="20"/>
          <w:szCs w:val="20"/>
        </w:rPr>
        <w:tabs>
          <w:tab w:pos="800" w:val="left"/>
        </w:tabs>
        <w:jc w:val="both"/>
        <w:spacing w:before="21" w:lineRule="exact" w:line="220"/>
        <w:ind w:left="840" w:right="71" w:hanging="36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Maintained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Traceabili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matrix</w:t>
      </w:r>
      <w:r>
        <w:rPr>
          <w:rFonts w:cs="Arial" w:hAnsi="Arial" w:eastAsia="Arial" w:ascii="Arial"/>
          <w:b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ect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that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each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ery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requ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mapp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line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thorou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hly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tested.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0"/>
        <w:ind w:left="48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53"/>
          <w:w w:val="13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Shell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Scripts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purpo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Job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Inc,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Washi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gton,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D.C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"/>
        <w:ind w:left="12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Title: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Senior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Sof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0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gineer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                                        </w:t>
      </w:r>
      <w:r>
        <w:rPr>
          <w:rFonts w:cs="Arial" w:hAnsi="Arial" w:eastAsia="Arial" w:ascii="Arial"/>
          <w:b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Aug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03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2004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4"/>
        <w:ind w:left="119" w:right="137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ironment: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C++,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VC++,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MFC,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M,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ATL,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eX,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Win32,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OLE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SQL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er,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VB,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Access,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UNIX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rant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had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pur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third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party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tool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from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SunGard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updating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SYBASE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ter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databa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entered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COMPASS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omponent.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oming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from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COMPASS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was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into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flat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SunG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rd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tool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cogn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data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only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form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XML.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So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rimary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bj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ctive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ject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onvert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this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format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XML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forma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9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involved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nterfaces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from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whi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needed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this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conver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ion.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6"/>
        <w:ind w:left="119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Responsibilities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740" w:val="left"/>
        </w:tabs>
        <w:jc w:val="both"/>
        <w:spacing w:before="13" w:lineRule="auto" w:line="244"/>
        <w:ind w:left="749" w:right="67" w:hanging="36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Cre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ted</w:t>
      </w:r>
      <w:r>
        <w:rPr>
          <w:rFonts w:cs="Arial" w:hAnsi="Arial" w:eastAsia="Arial" w:ascii="Arial"/>
          <w:b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b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ha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dling</w:t>
      </w:r>
      <w:r>
        <w:rPr>
          <w:rFonts w:cs="Arial" w:hAnsi="Arial" w:eastAsia="Arial" w:ascii="Arial"/>
          <w:b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ode</w:t>
      </w:r>
      <w:r>
        <w:rPr>
          <w:rFonts w:cs="Arial" w:hAnsi="Arial" w:eastAsia="Arial" w:ascii="Arial"/>
          <w:b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b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con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ert</w:t>
      </w:r>
      <w:r>
        <w:rPr>
          <w:rFonts w:cs="Arial" w:hAnsi="Arial" w:eastAsia="Arial" w:ascii="Arial"/>
          <w:b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this</w:t>
      </w:r>
      <w:r>
        <w:rPr>
          <w:rFonts w:cs="Arial" w:hAnsi="Arial" w:eastAsia="Arial" w:ascii="Arial"/>
          <w:b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data</w:t>
      </w:r>
      <w:r>
        <w:rPr>
          <w:rFonts w:cs="Arial" w:hAnsi="Arial" w:eastAsia="Arial" w:ascii="Arial"/>
          <w:b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into</w:t>
      </w:r>
      <w:r>
        <w:rPr>
          <w:rFonts w:cs="Arial" w:hAnsi="Arial" w:eastAsia="Arial" w:ascii="Arial"/>
          <w:b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equir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file</w:t>
      </w:r>
      <w:r>
        <w:rPr>
          <w:rFonts w:cs="Arial" w:hAnsi="Arial" w:eastAsia="Arial" w:ascii="Arial"/>
          <w:b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format</w:t>
      </w:r>
      <w:r>
        <w:rPr>
          <w:rFonts w:cs="Arial" w:hAnsi="Arial" w:eastAsia="Arial" w:ascii="Arial"/>
          <w:b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using</w:t>
      </w:r>
      <w:r>
        <w:rPr>
          <w:rFonts w:cs="Arial" w:hAnsi="Arial" w:eastAsia="Arial" w:ascii="Arial"/>
          <w:b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C++.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4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This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flat</w:t>
      </w:r>
      <w:r>
        <w:rPr>
          <w:rFonts w:cs="Arial" w:hAnsi="Arial" w:eastAsia="Arial" w:ascii="Arial"/>
          <w:b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file</w:t>
      </w:r>
      <w:r>
        <w:rPr>
          <w:rFonts w:cs="Arial" w:hAnsi="Arial" w:eastAsia="Arial" w:ascii="Arial"/>
          <w:b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ser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b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b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b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input</w:t>
      </w:r>
      <w:r>
        <w:rPr>
          <w:rFonts w:cs="Arial" w:hAnsi="Arial" w:eastAsia="Arial" w:ascii="Arial"/>
          <w:b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b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XML</w:t>
      </w:r>
      <w:r>
        <w:rPr>
          <w:rFonts w:cs="Arial" w:hAnsi="Arial" w:eastAsia="Arial" w:ascii="Arial"/>
          <w:b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eator</w:t>
      </w:r>
      <w:r>
        <w:rPr>
          <w:rFonts w:cs="Arial" w:hAnsi="Arial" w:eastAsia="Arial" w:ascii="Arial"/>
          <w:b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0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tten</w:t>
      </w:r>
      <w:r>
        <w:rPr>
          <w:rFonts w:cs="Arial" w:hAnsi="Arial" w:eastAsia="Arial" w:ascii="Arial"/>
          <w:b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b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C++.</w:t>
      </w:r>
      <w:r>
        <w:rPr>
          <w:rFonts w:cs="Arial" w:hAnsi="Arial" w:eastAsia="Arial" w:ascii="Arial"/>
          <w:b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b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output</w:t>
      </w:r>
      <w:r>
        <w:rPr>
          <w:rFonts w:cs="Arial" w:hAnsi="Arial" w:eastAsia="Arial" w:ascii="Arial"/>
          <w:b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0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XML</w:t>
      </w:r>
      <w:r>
        <w:rPr>
          <w:rFonts w:cs="Arial" w:hAnsi="Arial" w:eastAsia="Arial" w:ascii="Arial"/>
          <w:b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1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can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be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used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testing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ird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par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tool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7"/>
        <w:ind w:left="389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Devel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Common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Vis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VC++.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4"/>
        <w:ind w:left="389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ol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elopment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COM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compone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using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ATL,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Visual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C++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Visual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sic.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5"/>
        <w:ind w:left="389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Used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desi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pattern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iqu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nts.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4"/>
        <w:ind w:left="389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role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edly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ather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uire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ents.</w:t>
      </w:r>
    </w:p>
    <w:p>
      <w:pPr>
        <w:rPr>
          <w:rFonts w:cs="Arial" w:hAnsi="Arial" w:eastAsia="Arial" w:ascii="Arial"/>
          <w:sz w:val="20"/>
          <w:szCs w:val="20"/>
        </w:rPr>
        <w:tabs>
          <w:tab w:pos="740" w:val="left"/>
        </w:tabs>
        <w:jc w:val="both"/>
        <w:spacing w:before="15"/>
        <w:ind w:left="749" w:right="70" w:hanging="36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main</w:t>
      </w:r>
      <w:r>
        <w:rPr>
          <w:rFonts w:cs="Arial" w:hAnsi="Arial" w:eastAsia="Arial" w:ascii="Arial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aim</w:t>
      </w:r>
      <w:r>
        <w:rPr>
          <w:rFonts w:cs="Arial" w:hAnsi="Arial" w:eastAsia="Arial" w:ascii="Arial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was</w:t>
      </w:r>
      <w:r>
        <w:rPr>
          <w:rFonts w:cs="Arial" w:hAnsi="Arial" w:eastAsia="Arial" w:ascii="Arial"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eate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repli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data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tored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COMPASS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ide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COMPASS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database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was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not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ady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yet.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So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ned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tables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created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est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data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CCESS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per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need.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4"/>
        <w:ind w:left="389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Created</w:t>
      </w:r>
      <w:r>
        <w:rPr>
          <w:rFonts w:cs="Arial" w:hAnsi="Arial" w:eastAsia="Arial" w:ascii="Arial"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VB</w:t>
      </w:r>
      <w:r>
        <w:rPr>
          <w:rFonts w:cs="Arial" w:hAnsi="Arial" w:eastAsia="Arial" w:ascii="Arial"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forms</w:t>
      </w:r>
      <w:r>
        <w:rPr>
          <w:rFonts w:cs="Arial" w:hAnsi="Arial" w:eastAsia="Arial" w:ascii="Arial"/>
          <w:spacing w:val="4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repli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ASS</w:t>
      </w:r>
      <w:r>
        <w:rPr>
          <w:rFonts w:cs="Arial" w:hAnsi="Arial" w:eastAsia="Arial" w:ascii="Arial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interfa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reate</w:t>
      </w:r>
      <w:r>
        <w:rPr>
          <w:rFonts w:cs="Arial" w:hAnsi="Arial" w:eastAsia="Arial" w:ascii="Arial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raw</w:t>
      </w:r>
      <w:r>
        <w:rPr>
          <w:rFonts w:cs="Arial" w:hAnsi="Arial" w:eastAsia="Arial" w:ascii="Arial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data</w:t>
      </w:r>
      <w:r>
        <w:rPr>
          <w:rFonts w:cs="Arial" w:hAnsi="Arial" w:eastAsia="Arial" w:ascii="Arial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whi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was</w:t>
      </w:r>
      <w:r>
        <w:rPr>
          <w:rFonts w:cs="Arial" w:hAnsi="Arial" w:eastAsia="Arial" w:ascii="Arial"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entered</w:t>
      </w:r>
      <w:r>
        <w:rPr>
          <w:rFonts w:cs="Arial" w:hAnsi="Arial" w:eastAsia="Arial" w:ascii="Arial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749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ACCESS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table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7"/>
        <w:ind w:left="389"/>
        <w:sectPr>
          <w:pgMar w:header="257" w:footer="0" w:top="1380" w:bottom="280" w:left="1320" w:right="1300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ei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Appr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ciation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from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client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from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eloping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this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tool.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32"/>
          <w:szCs w:val="32"/>
        </w:rPr>
        <w:jc w:val="left"/>
        <w:spacing w:before="19" w:lineRule="exact" w:line="360"/>
        <w:ind w:left="2710"/>
      </w:pP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SAMPLE</w:t>
      </w: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RESUME</w:t>
      </w: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FORMAT</w:t>
      </w:r>
      <w:r>
        <w:rPr>
          <w:rFonts w:cs="Arial" w:hAnsi="Arial" w:eastAsia="Arial" w:ascii="Arial"/>
          <w:spacing w:val="0"/>
          <w:w w:val="100"/>
          <w:position w:val="0"/>
          <w:sz w:val="32"/>
          <w:szCs w:val="32"/>
        </w:rPr>
      </w:r>
    </w:p>
    <w:p>
      <w:pPr>
        <w:rPr>
          <w:sz w:val="17"/>
          <w:szCs w:val="17"/>
        </w:rPr>
        <w:jc w:val="left"/>
        <w:spacing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 w:lineRule="auto" w:line="242"/>
        <w:ind w:left="120" w:right="6818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Farmers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urance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Co,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USA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(O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tob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20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2003)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1"/>
        <w:ind w:left="120" w:right="5066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ironment: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C++,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VB,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Wind</w:t>
      </w:r>
      <w:r>
        <w:rPr>
          <w:rFonts w:cs="Arial" w:hAnsi="Arial" w:eastAsia="Arial" w:ascii="Arial"/>
          <w:b/>
          <w:spacing w:val="-4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0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s,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NT,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Acce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2"/>
        <w:ind w:left="120" w:right="88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organ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vast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experi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ctor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doma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docum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this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wle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they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had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created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KI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posit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ry.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items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were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so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aintain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records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manage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tool,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from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which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infor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need.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created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ccess,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compl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usi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gic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upi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was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also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over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time.</w:t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3"/>
        <w:ind w:left="120" w:right="7768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Responsibilities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3"/>
        <w:ind w:left="39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4"/>
          <w:w w:val="13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role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dedly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gather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quir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5"/>
        <w:ind w:left="39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4"/>
          <w:w w:val="13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Divide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quir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parts,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ckend,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log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front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end.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5"/>
        <w:ind w:left="39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4"/>
          <w:w w:val="13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sign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atab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forms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VB.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4"/>
        <w:ind w:left="39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4"/>
          <w:w w:val="13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Implement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busine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logic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C++.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740" w:val="left"/>
        </w:tabs>
        <w:jc w:val="left"/>
        <w:spacing w:before="15" w:lineRule="auto" w:line="245"/>
        <w:ind w:left="750" w:right="153" w:hanging="36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Due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C++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implement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tion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OOPS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concept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1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optimized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this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elp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perfor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ance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impr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drasti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all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7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ind w:left="120" w:right="6824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Farmers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urance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Co,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USA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4"/>
        <w:ind w:left="120" w:right="34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Title: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Senior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Sof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0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gineer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                                     </w:t>
      </w:r>
      <w:r>
        <w:rPr>
          <w:rFonts w:cs="Arial" w:hAnsi="Arial" w:eastAsia="Arial" w:ascii="Arial"/>
          <w:b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June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03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cem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2003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3"/>
        <w:ind w:left="119" w:right="3164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ronment: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3000/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IBM-3090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inframe,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MP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-ax,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Allbase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/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SQL</w:t>
      </w:r>
    </w:p>
    <w:p>
      <w:pPr>
        <w:rPr>
          <w:rFonts w:cs="Arial" w:hAnsi="Arial" w:eastAsia="Arial" w:ascii="Arial"/>
          <w:sz w:val="20"/>
          <w:szCs w:val="20"/>
        </w:rPr>
        <w:jc w:val="both"/>
        <w:ind w:left="119" w:right="71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oal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this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roj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retri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aining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num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from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create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individual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them.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After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this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were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FTPed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IBM.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ect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involved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System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Desi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Specificatio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encom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alys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sign.</w:t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6"/>
        <w:ind w:left="119" w:right="777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Responsibilities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800" w:val="left"/>
        </w:tabs>
        <w:jc w:val="left"/>
        <w:spacing w:before="19" w:lineRule="exact" w:line="220"/>
        <w:ind w:left="839" w:right="618" w:hanging="360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two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throu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SDLC.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Analyzing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need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by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gather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requ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ents.</w:t>
      </w:r>
    </w:p>
    <w:p>
      <w:pPr>
        <w:rPr>
          <w:sz w:val="13"/>
          <w:szCs w:val="13"/>
        </w:rPr>
        <w:jc w:val="left"/>
        <w:spacing w:lineRule="exact" w:line="120"/>
      </w:pPr>
      <w:r>
        <w:rPr>
          <w:sz w:val="13"/>
          <w:szCs w:val="13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479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55"/>
          <w:w w:val="13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oting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soluti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stipulat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time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peri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d.</w:t>
      </w:r>
    </w:p>
    <w:p>
      <w:pPr>
        <w:rPr>
          <w:sz w:val="13"/>
          <w:szCs w:val="13"/>
        </w:rPr>
        <w:jc w:val="left"/>
        <w:spacing w:before="5" w:lineRule="exact" w:line="120"/>
      </w:pPr>
      <w:r>
        <w:rPr>
          <w:sz w:val="13"/>
          <w:szCs w:val="13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479"/>
      </w:pP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55"/>
          <w:w w:val="13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Applicati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ader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appl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evel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pment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rform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issues.</w:t>
      </w:r>
    </w:p>
    <w:sectPr>
      <w:pgMar w:header="257" w:footer="0" w:top="1380" w:bottom="280" w:left="1320" w:right="1300"/>
      <w:pgSz w:w="12240" w:h="15840"/>
    </w:sectPr>
  </w:body>
</w:document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75" style="position:absolute;margin-left:281.52pt;margin-top:12.84pt;width:63.382pt;height:56.82pt;mso-position-horizontal-relative:page;mso-position-vertical-relative:page;z-index:-213">
          <v:imagedata o:title="" r:id="rId1"/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eader" Target="header1.xml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\image1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